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430" w:rsidRPr="00286430" w:rsidRDefault="00286430" w:rsidP="00286430">
      <w:pPr>
        <w:rPr>
          <w:sz w:val="22"/>
        </w:rPr>
      </w:pPr>
      <w:r w:rsidRPr="00286430">
        <w:rPr>
          <w:b/>
          <w:bCs/>
          <w:sz w:val="22"/>
          <w:u w:val="single"/>
        </w:rPr>
        <w:t>WEEK OF SEPTEMBER 19, 2011</w:t>
      </w:r>
    </w:p>
    <w:p w:rsidR="00286430" w:rsidRPr="00286430" w:rsidRDefault="00286430" w:rsidP="00286430">
      <w:pPr>
        <w:rPr>
          <w:sz w:val="22"/>
        </w:rPr>
      </w:pPr>
    </w:p>
    <w:p w:rsidR="00286430" w:rsidRPr="00286430" w:rsidRDefault="00286430" w:rsidP="00286430">
      <w:pPr>
        <w:numPr>
          <w:ilvl w:val="0"/>
          <w:numId w:val="2"/>
        </w:numPr>
        <w:rPr>
          <w:sz w:val="22"/>
        </w:rPr>
      </w:pPr>
      <w:r w:rsidRPr="00286430">
        <w:rPr>
          <w:sz w:val="22"/>
        </w:rPr>
        <w:t xml:space="preserve">MAP testing will begin </w:t>
      </w:r>
      <w:r w:rsidRPr="00286430">
        <w:rPr>
          <w:b/>
          <w:bCs/>
          <w:sz w:val="22"/>
        </w:rPr>
        <w:t>this week</w:t>
      </w:r>
      <w:r w:rsidRPr="00286430">
        <w:rPr>
          <w:sz w:val="22"/>
        </w:rPr>
        <w:t>. Please remember to review the MAP student presentation prior to your class taking the test. There is no language test for 2nd grade. Thank you for getting the computers ready for the next class; the schedule will be posted. In addition, please list any student who is absent/needs to complete a missed test on the whiteboard.</w:t>
      </w:r>
    </w:p>
    <w:p w:rsidR="00286430" w:rsidRPr="00286430" w:rsidRDefault="00286430" w:rsidP="00286430">
      <w:pPr>
        <w:rPr>
          <w:sz w:val="22"/>
        </w:rPr>
      </w:pPr>
    </w:p>
    <w:p w:rsidR="00286430" w:rsidRPr="00286430" w:rsidRDefault="00286430" w:rsidP="00286430">
      <w:pPr>
        <w:numPr>
          <w:ilvl w:val="0"/>
          <w:numId w:val="3"/>
        </w:numPr>
        <w:rPr>
          <w:sz w:val="22"/>
        </w:rPr>
      </w:pPr>
      <w:r w:rsidRPr="00286430">
        <w:rPr>
          <w:sz w:val="22"/>
        </w:rPr>
        <w:t>It was great sitting down with most of you to discuss goals and get to know you better. I feel very fortunate to be working with such conscientious, thoughtful professionals. I'm looking forward to meeting with Karen and Mary.</w:t>
      </w:r>
    </w:p>
    <w:p w:rsidR="00286430" w:rsidRPr="00286430" w:rsidRDefault="00286430" w:rsidP="00286430">
      <w:pPr>
        <w:rPr>
          <w:sz w:val="22"/>
        </w:rPr>
      </w:pPr>
    </w:p>
    <w:p w:rsidR="00286430" w:rsidRPr="00286430" w:rsidRDefault="00286430" w:rsidP="00286430">
      <w:pPr>
        <w:numPr>
          <w:ilvl w:val="0"/>
          <w:numId w:val="4"/>
        </w:numPr>
        <w:rPr>
          <w:sz w:val="22"/>
        </w:rPr>
      </w:pPr>
      <w:r w:rsidRPr="00286430">
        <w:rPr>
          <w:sz w:val="22"/>
        </w:rPr>
        <w:t>Hopefully the rain will hold off until I can revise an indoor lunch schedule!</w:t>
      </w:r>
    </w:p>
    <w:p w:rsidR="00286430" w:rsidRPr="00286430" w:rsidRDefault="00286430" w:rsidP="00286430">
      <w:pPr>
        <w:rPr>
          <w:sz w:val="22"/>
        </w:rPr>
      </w:pPr>
    </w:p>
    <w:p w:rsidR="00286430" w:rsidRPr="00286430" w:rsidRDefault="00286430" w:rsidP="00286430">
      <w:pPr>
        <w:numPr>
          <w:ilvl w:val="0"/>
          <w:numId w:val="5"/>
        </w:numPr>
        <w:rPr>
          <w:sz w:val="22"/>
        </w:rPr>
      </w:pPr>
      <w:r w:rsidRPr="00286430">
        <w:rPr>
          <w:sz w:val="22"/>
        </w:rPr>
        <w:t xml:space="preserve">Please remember that we will be meeting on </w:t>
      </w:r>
      <w:r w:rsidRPr="00286430">
        <w:rPr>
          <w:b/>
          <w:bCs/>
          <w:sz w:val="22"/>
        </w:rPr>
        <w:t>8:00 Wednesday</w:t>
      </w:r>
      <w:r w:rsidRPr="00286430">
        <w:rPr>
          <w:sz w:val="22"/>
        </w:rPr>
        <w:t xml:space="preserve"> morning to hear about the Employee Handbook with Dr. </w:t>
      </w:r>
      <w:proofErr w:type="spellStart"/>
      <w:r w:rsidRPr="00286430">
        <w:rPr>
          <w:sz w:val="22"/>
        </w:rPr>
        <w:t>Patz</w:t>
      </w:r>
      <w:proofErr w:type="spellEnd"/>
      <w:r w:rsidRPr="00286430">
        <w:rPr>
          <w:sz w:val="22"/>
        </w:rPr>
        <w:t xml:space="preserve"> and Dr. Mueller. We'll have breakfast together so if you would like to eat @ 7:45, I should be here by then with "warm" food.</w:t>
      </w:r>
    </w:p>
    <w:p w:rsidR="00286430" w:rsidRPr="00286430" w:rsidRDefault="00286430" w:rsidP="00286430">
      <w:pPr>
        <w:rPr>
          <w:sz w:val="22"/>
        </w:rPr>
      </w:pPr>
    </w:p>
    <w:p w:rsidR="00286430" w:rsidRPr="00286430" w:rsidRDefault="00286430" w:rsidP="00286430">
      <w:pPr>
        <w:numPr>
          <w:ilvl w:val="0"/>
          <w:numId w:val="6"/>
        </w:numPr>
        <w:rPr>
          <w:sz w:val="22"/>
        </w:rPr>
      </w:pPr>
      <w:r w:rsidRPr="00286430">
        <w:rPr>
          <w:sz w:val="22"/>
        </w:rPr>
        <w:t>Our first vertical team meeting is with 4th-6th grades on September 20th at 8:10 and with K-3rd on the 27th. There will be an agenda but most of the meeting will be focused on our Literacy Night, October 5th. Jaclyn is working on the Power Point and talking points for the classroom teachers.</w:t>
      </w:r>
    </w:p>
    <w:p w:rsidR="00286430" w:rsidRPr="00286430" w:rsidRDefault="00286430" w:rsidP="00286430">
      <w:pPr>
        <w:rPr>
          <w:sz w:val="22"/>
        </w:rPr>
      </w:pPr>
    </w:p>
    <w:p w:rsidR="00286430" w:rsidRPr="00286430" w:rsidRDefault="00286430" w:rsidP="00286430">
      <w:pPr>
        <w:numPr>
          <w:ilvl w:val="0"/>
          <w:numId w:val="7"/>
        </w:numPr>
        <w:rPr>
          <w:sz w:val="22"/>
        </w:rPr>
      </w:pPr>
      <w:r w:rsidRPr="00286430">
        <w:rPr>
          <w:sz w:val="22"/>
        </w:rPr>
        <w:t xml:space="preserve">The PBIS team had a productive meeting last Thursday. I'm looking forward to drawing names of staff members who've earned Cougar Cards from their colleagues. I believe we'll do that periodically at faculty meetings. You also heard from the team that </w:t>
      </w:r>
      <w:proofErr w:type="gramStart"/>
      <w:r w:rsidRPr="00286430">
        <w:rPr>
          <w:sz w:val="22"/>
        </w:rPr>
        <w:t>we'll</w:t>
      </w:r>
      <w:proofErr w:type="gramEnd"/>
      <w:r w:rsidRPr="00286430">
        <w:rPr>
          <w:sz w:val="22"/>
        </w:rPr>
        <w:t xml:space="preserve"> wear our Cougar T-Shirts on the 30th of every month when I visit classes to draw student names. The procedure for violation forms will be that once the violation is signed by a parent and returned to the office, the violation will be recorded on Power School's behavioral component, then the white and yellow form returned to the teacher. The teacher may keep the yellow form and return the white form to the parent. As for the Cougar Cards announced in the office, we will return those to the teachers to keep for the monthly drawing. If I am inaccurate about any of this information, please let me know. Thanks.</w:t>
      </w:r>
    </w:p>
    <w:p w:rsidR="00286430" w:rsidRPr="00286430" w:rsidRDefault="00286430" w:rsidP="00286430">
      <w:pPr>
        <w:rPr>
          <w:sz w:val="22"/>
        </w:rPr>
      </w:pPr>
    </w:p>
    <w:p w:rsidR="00286430" w:rsidRPr="00286430" w:rsidRDefault="00286430" w:rsidP="00286430">
      <w:pPr>
        <w:numPr>
          <w:ilvl w:val="0"/>
          <w:numId w:val="8"/>
        </w:numPr>
        <w:rPr>
          <w:sz w:val="22"/>
        </w:rPr>
      </w:pPr>
      <w:r w:rsidRPr="00286430">
        <w:rPr>
          <w:sz w:val="22"/>
        </w:rPr>
        <w:t xml:space="preserve">Ruth will be adding a page to our wiki for </w:t>
      </w:r>
      <w:proofErr w:type="spellStart"/>
      <w:r w:rsidRPr="00286430">
        <w:rPr>
          <w:sz w:val="22"/>
        </w:rPr>
        <w:t>PBiS</w:t>
      </w:r>
      <w:proofErr w:type="spellEnd"/>
      <w:r w:rsidRPr="00286430">
        <w:rPr>
          <w:sz w:val="22"/>
        </w:rPr>
        <w:t xml:space="preserve"> information. Thanks, Ruth.</w:t>
      </w:r>
    </w:p>
    <w:p w:rsidR="00286430" w:rsidRPr="00286430" w:rsidRDefault="00286430" w:rsidP="00286430">
      <w:pPr>
        <w:rPr>
          <w:sz w:val="22"/>
        </w:rPr>
      </w:pPr>
    </w:p>
    <w:p w:rsidR="00286430" w:rsidRPr="00286430" w:rsidRDefault="00286430" w:rsidP="00286430">
      <w:pPr>
        <w:numPr>
          <w:ilvl w:val="0"/>
          <w:numId w:val="9"/>
        </w:numPr>
        <w:rPr>
          <w:sz w:val="22"/>
        </w:rPr>
      </w:pPr>
      <w:r w:rsidRPr="00286430">
        <w:rPr>
          <w:sz w:val="22"/>
        </w:rPr>
        <w:t xml:space="preserve">The 6th grade team met with Jaclyn, Beth, Diana, Darrell, Greg, </w:t>
      </w:r>
      <w:proofErr w:type="spellStart"/>
      <w:r w:rsidRPr="00286430">
        <w:rPr>
          <w:sz w:val="22"/>
        </w:rPr>
        <w:t>Mary</w:t>
      </w:r>
      <w:proofErr w:type="gramStart"/>
      <w:r w:rsidRPr="00286430">
        <w:rPr>
          <w:sz w:val="22"/>
        </w:rPr>
        <w:t>,Sue</w:t>
      </w:r>
      <w:proofErr w:type="spellEnd"/>
      <w:proofErr w:type="gramEnd"/>
      <w:r w:rsidRPr="00286430">
        <w:rPr>
          <w:sz w:val="22"/>
        </w:rPr>
        <w:t xml:space="preserve"> and myself to discuss students. Both Janet and Patricia thought about their students to determine which few we would focus upon. It was a productive meeting and we are gathering additional information to determine any strategies to use as interventions. I am working on a Google form that can be filled out prior to the grade level CST meeting that will assist in targeting our focus even further.</w:t>
      </w:r>
    </w:p>
    <w:p w:rsidR="00286430" w:rsidRPr="00286430" w:rsidRDefault="00286430" w:rsidP="00286430">
      <w:pPr>
        <w:rPr>
          <w:sz w:val="22"/>
        </w:rPr>
      </w:pPr>
    </w:p>
    <w:p w:rsidR="00286430" w:rsidRPr="00286430" w:rsidRDefault="00286430" w:rsidP="00286430">
      <w:pPr>
        <w:numPr>
          <w:ilvl w:val="0"/>
          <w:numId w:val="10"/>
        </w:numPr>
        <w:rPr>
          <w:sz w:val="22"/>
        </w:rPr>
      </w:pPr>
      <w:r w:rsidRPr="00286430">
        <w:rPr>
          <w:sz w:val="22"/>
        </w:rPr>
        <w:t>Our Cross-over Day schedule will be finalized soon. We'll have approximately an hour for each grade level to provide information. Please fill out the CST form prior to meeting. Thanks.</w:t>
      </w:r>
    </w:p>
    <w:p w:rsidR="00286430" w:rsidRPr="00286430" w:rsidRDefault="00286430" w:rsidP="00286430">
      <w:pPr>
        <w:rPr>
          <w:sz w:val="22"/>
        </w:rPr>
      </w:pPr>
      <w:r w:rsidRPr="00286430">
        <w:rPr>
          <w:sz w:val="22"/>
        </w:rPr>
        <w:t> </w:t>
      </w:r>
      <w:hyperlink r:id="rId5" w:history="1">
        <w:r w:rsidRPr="00286430">
          <w:rPr>
            <w:rStyle w:val="Hyperlink"/>
            <w:sz w:val="22"/>
          </w:rPr>
          <w:t>CST Students of Concern- Overlap Mtg-2-1-1.xlsx</w:t>
        </w:r>
      </w:hyperlink>
    </w:p>
    <w:p w:rsidR="00286430" w:rsidRPr="00286430" w:rsidRDefault="00286430" w:rsidP="00286430">
      <w:pPr>
        <w:rPr>
          <w:sz w:val="22"/>
        </w:rPr>
      </w:pPr>
    </w:p>
    <w:p w:rsidR="00286430" w:rsidRPr="00286430" w:rsidRDefault="00286430" w:rsidP="00286430">
      <w:pPr>
        <w:numPr>
          <w:ilvl w:val="0"/>
          <w:numId w:val="11"/>
        </w:numPr>
        <w:rPr>
          <w:sz w:val="22"/>
        </w:rPr>
      </w:pPr>
      <w:r w:rsidRPr="00286430">
        <w:rPr>
          <w:sz w:val="22"/>
        </w:rPr>
        <w:t>In this very interesting Forbes article, you can see a focus on the importance of truly shifting our organization to focus on inspiring our schools to become communities of active and lifelong learners. From this very detailed article, the following quote sticks out:</w:t>
      </w:r>
    </w:p>
    <w:p w:rsidR="00286430" w:rsidRPr="00286430" w:rsidRDefault="00286430" w:rsidP="00286430">
      <w:pPr>
        <w:numPr>
          <w:ilvl w:val="0"/>
          <w:numId w:val="11"/>
        </w:numPr>
        <w:rPr>
          <w:sz w:val="22"/>
        </w:rPr>
      </w:pPr>
      <w:r w:rsidRPr="00286430">
        <w:rPr>
          <w:sz w:val="22"/>
        </w:rPr>
        <w:t> “</w:t>
      </w:r>
      <w:proofErr w:type="gramStart"/>
      <w:r w:rsidRPr="00286430">
        <w:rPr>
          <w:sz w:val="22"/>
        </w:rPr>
        <w:t>..</w:t>
      </w:r>
      <w:proofErr w:type="gramEnd"/>
      <w:r w:rsidRPr="00286430">
        <w:rPr>
          <w:sz w:val="22"/>
        </w:rPr>
        <w:t xml:space="preserve"> I believe that the single most important idea for reform in K-12 education concerns a change in goal. The goal needs to shift from one of making a system that teaches children a curriculum more efficiently to one of making the system more effective by inspiring lifelong learning in students, so that they are able to have full and productive lives in a rapidly shifting </w:t>
      </w:r>
      <w:proofErr w:type="spellStart"/>
      <w:r w:rsidRPr="00286430">
        <w:rPr>
          <w:sz w:val="22"/>
        </w:rPr>
        <w:t>economy.” The</w:t>
      </w:r>
      <w:proofErr w:type="spellEnd"/>
      <w:r w:rsidRPr="00286430">
        <w:rPr>
          <w:sz w:val="22"/>
        </w:rPr>
        <w:t xml:space="preserve"> </w:t>
      </w:r>
      <w:hyperlink r:id="rId6" w:history="1">
        <w:r w:rsidRPr="00286430">
          <w:rPr>
            <w:rStyle w:val="Hyperlink"/>
            <w:sz w:val="22"/>
          </w:rPr>
          <w:t>article</w:t>
        </w:r>
      </w:hyperlink>
      <w:r w:rsidRPr="00286430">
        <w:rPr>
          <w:sz w:val="22"/>
        </w:rPr>
        <w:t xml:space="preserve"> has some very </w:t>
      </w:r>
      <w:proofErr w:type="gramStart"/>
      <w:r w:rsidRPr="00286430">
        <w:rPr>
          <w:sz w:val="22"/>
        </w:rPr>
        <w:t>clear cut</w:t>
      </w:r>
      <w:proofErr w:type="gramEnd"/>
      <w:r w:rsidRPr="00286430">
        <w:rPr>
          <w:sz w:val="22"/>
        </w:rPr>
        <w:t xml:space="preserve"> suggestion for what to change in education and some of the changes that should happen. It is definitely an interesting read.</w:t>
      </w:r>
    </w:p>
    <w:p w:rsidR="00286430" w:rsidRPr="00286430" w:rsidRDefault="00286430" w:rsidP="00286430">
      <w:pPr>
        <w:rPr>
          <w:sz w:val="22"/>
        </w:rPr>
      </w:pPr>
    </w:p>
    <w:p w:rsidR="00286430" w:rsidRPr="00286430" w:rsidRDefault="00286430" w:rsidP="00286430">
      <w:pPr>
        <w:numPr>
          <w:ilvl w:val="0"/>
          <w:numId w:val="12"/>
        </w:numPr>
        <w:rPr>
          <w:sz w:val="22"/>
        </w:rPr>
      </w:pPr>
      <w:r w:rsidRPr="00286430">
        <w:rPr>
          <w:b/>
          <w:bCs/>
          <w:sz w:val="22"/>
        </w:rPr>
        <w:t>Meetings this week:</w:t>
      </w:r>
    </w:p>
    <w:p w:rsidR="00286430" w:rsidRPr="00286430" w:rsidRDefault="00286430" w:rsidP="00286430">
      <w:pPr>
        <w:numPr>
          <w:ilvl w:val="1"/>
          <w:numId w:val="12"/>
        </w:numPr>
        <w:rPr>
          <w:sz w:val="22"/>
        </w:rPr>
      </w:pPr>
      <w:r w:rsidRPr="00286430">
        <w:rPr>
          <w:sz w:val="22"/>
        </w:rPr>
        <w:t>Monday, 9/19 - Tech Tool time</w:t>
      </w:r>
    </w:p>
    <w:p w:rsidR="00286430" w:rsidRPr="00286430" w:rsidRDefault="00286430" w:rsidP="00286430">
      <w:pPr>
        <w:numPr>
          <w:ilvl w:val="1"/>
          <w:numId w:val="12"/>
        </w:numPr>
        <w:rPr>
          <w:sz w:val="22"/>
        </w:rPr>
      </w:pPr>
      <w:r w:rsidRPr="00286430">
        <w:rPr>
          <w:sz w:val="22"/>
        </w:rPr>
        <w:t>Tuesday, 9/20 - 4-6th grade Vertical team meeting - focus on Literacy Night preparation</w:t>
      </w:r>
    </w:p>
    <w:p w:rsidR="00286430" w:rsidRPr="00286430" w:rsidRDefault="00286430" w:rsidP="00286430">
      <w:pPr>
        <w:numPr>
          <w:ilvl w:val="1"/>
          <w:numId w:val="12"/>
        </w:numPr>
        <w:rPr>
          <w:sz w:val="22"/>
        </w:rPr>
      </w:pPr>
      <w:r w:rsidRPr="00286430">
        <w:rPr>
          <w:sz w:val="22"/>
        </w:rPr>
        <w:t>Tuesday, 9/20 - 6:30 First PTO meeting</w:t>
      </w:r>
    </w:p>
    <w:p w:rsidR="00286430" w:rsidRPr="00286430" w:rsidRDefault="00286430" w:rsidP="00286430">
      <w:pPr>
        <w:numPr>
          <w:ilvl w:val="1"/>
          <w:numId w:val="12"/>
        </w:numPr>
        <w:rPr>
          <w:sz w:val="22"/>
        </w:rPr>
      </w:pPr>
      <w:r w:rsidRPr="00286430">
        <w:rPr>
          <w:sz w:val="22"/>
        </w:rPr>
        <w:t>Wednesday 9/21 - Faculty meeting on Employee Handbook</w:t>
      </w:r>
    </w:p>
    <w:p w:rsidR="00286430" w:rsidRPr="00286430" w:rsidRDefault="00286430" w:rsidP="00286430">
      <w:pPr>
        <w:numPr>
          <w:ilvl w:val="1"/>
          <w:numId w:val="12"/>
        </w:numPr>
        <w:rPr>
          <w:sz w:val="22"/>
        </w:rPr>
      </w:pPr>
      <w:r w:rsidRPr="00286430">
        <w:rPr>
          <w:sz w:val="22"/>
        </w:rPr>
        <w:t>Friday 9/23 - 5th grade CST meeting</w:t>
      </w:r>
    </w:p>
    <w:p w:rsidR="00286430" w:rsidRPr="00286430" w:rsidRDefault="00286430" w:rsidP="00286430">
      <w:pPr>
        <w:rPr>
          <w:sz w:val="22"/>
        </w:rPr>
      </w:pPr>
    </w:p>
    <w:p w:rsidR="00286430" w:rsidRPr="00286430" w:rsidRDefault="00286430" w:rsidP="00286430">
      <w:pPr>
        <w:rPr>
          <w:sz w:val="22"/>
        </w:rPr>
      </w:pPr>
    </w:p>
    <w:p w:rsidR="00286430" w:rsidRPr="00286430" w:rsidRDefault="00286430" w:rsidP="00286430">
      <w:pPr>
        <w:rPr>
          <w:sz w:val="22"/>
        </w:rPr>
      </w:pPr>
    </w:p>
    <w:p w:rsidR="00286430" w:rsidRPr="00286430" w:rsidRDefault="00286430" w:rsidP="00286430">
      <w:pPr>
        <w:rPr>
          <w:b/>
          <w:bCs/>
          <w:sz w:val="22"/>
        </w:rPr>
      </w:pPr>
      <w:r w:rsidRPr="00286430">
        <w:rPr>
          <w:b/>
          <w:bCs/>
          <w:sz w:val="22"/>
        </w:rPr>
        <w:t>Have a great week!</w:t>
      </w:r>
    </w:p>
    <w:p w:rsidR="00286430" w:rsidRPr="00286430" w:rsidRDefault="00286430" w:rsidP="00286430">
      <w:pPr>
        <w:rPr>
          <w:sz w:val="22"/>
        </w:rPr>
      </w:pPr>
    </w:p>
    <w:p w:rsidR="006D49BF" w:rsidRDefault="006D49BF">
      <w:pPr>
        <w:rPr>
          <w:sz w:val="22"/>
        </w:rPr>
      </w:pPr>
    </w:p>
    <w:p w:rsidR="006D49BF" w:rsidRPr="006D49BF" w:rsidRDefault="006D49BF" w:rsidP="006D49BF">
      <w:pPr>
        <w:pStyle w:val="ListParagraph"/>
        <w:ind w:left="1440"/>
        <w:rPr>
          <w:sz w:val="22"/>
        </w:rPr>
      </w:pPr>
    </w:p>
    <w:sectPr w:rsidR="006D49BF" w:rsidRPr="006D49BF" w:rsidSect="006D49BF">
      <w:pgSz w:w="12240" w:h="15840"/>
      <w:pgMar w:top="1440" w:right="1440" w:bottom="1440" w:left="1440" w:gutter="0"/>
      <w:printerSettings r:id="rId7"/>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F7162F6"/>
    <w:multiLevelType w:val="hybridMultilevel"/>
    <w:tmpl w:val="8B52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D49BF"/>
    <w:rsid w:val="00286430"/>
    <w:rsid w:val="006D49BF"/>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718E1"/>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rsid w:val="006D49BF"/>
    <w:pPr>
      <w:ind w:left="720"/>
      <w:contextualSpacing/>
    </w:pPr>
  </w:style>
  <w:style w:type="character" w:styleId="Hyperlink">
    <w:name w:val="Hyperlink"/>
    <w:basedOn w:val="DefaultParagraphFont"/>
    <w:rsid w:val="00286430"/>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ountrydale-fps.wikispaces.com/file/view/CST+Students+of+Concern-+Overlap+Mtg-2-1-1.xlsx" TargetMode="External"/><Relationship Id="rId6" Type="http://schemas.openxmlformats.org/officeDocument/2006/relationships/hyperlink" Target="http://www.forbes.com/sites/stevedenning/2011/09/01/the-single-best-idea-for-reforming-k-12-education/#" TargetMode="External"/><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611</Words>
  <Characters>3483</Characters>
  <Application>Microsoft Macintosh Word</Application>
  <DocSecurity>0</DocSecurity>
  <Lines>29</Lines>
  <Paragraphs>6</Paragraphs>
  <ScaleCrop>false</ScaleCrop>
  <Company>FPS</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1</cp:revision>
  <dcterms:created xsi:type="dcterms:W3CDTF">2011-09-25T16:42:00Z</dcterms:created>
  <dcterms:modified xsi:type="dcterms:W3CDTF">2011-09-25T18:45:00Z</dcterms:modified>
</cp:coreProperties>
</file>